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2D166768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122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28BEBA9C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zakup, dostaw</w:t>
      </w:r>
      <w:r w:rsidR="006F0C1A">
        <w:rPr>
          <w:rFonts w:cstheme="minorHAnsi"/>
          <w:b/>
          <w:bCs/>
          <w:iCs/>
          <w:sz w:val="24"/>
          <w:szCs w:val="24"/>
        </w:rPr>
        <w:t>ę</w:t>
      </w:r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, montaż i uruchomienie sprzętu elektronicznego na potrzeby żłobka miejskiego w ramach zadania pn. Utworzenie 40 nowych miejsc opieki </w:t>
      </w:r>
      <w:r w:rsidR="006F0C1A">
        <w:rPr>
          <w:rFonts w:cstheme="minorHAnsi"/>
          <w:b/>
          <w:bCs/>
          <w:iCs/>
          <w:sz w:val="24"/>
          <w:szCs w:val="24"/>
        </w:rPr>
        <w:br/>
      </w:r>
      <w:r w:rsidR="006F0C1A" w:rsidRPr="006F0C1A">
        <w:rPr>
          <w:rFonts w:cstheme="minorHAnsi"/>
          <w:b/>
          <w:bCs/>
          <w:iCs/>
          <w:sz w:val="24"/>
          <w:szCs w:val="24"/>
        </w:rPr>
        <w:t>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5B25E" w14:textId="77777777" w:rsidR="006F53A7" w:rsidRDefault="006F53A7">
      <w:pPr>
        <w:spacing w:after="0" w:line="240" w:lineRule="auto"/>
      </w:pPr>
      <w:r>
        <w:separator/>
      </w:r>
    </w:p>
  </w:endnote>
  <w:endnote w:type="continuationSeparator" w:id="0">
    <w:p w14:paraId="700820D1" w14:textId="77777777" w:rsidR="006F53A7" w:rsidRDefault="006F5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05FB" w14:textId="77777777" w:rsidR="006F53A7" w:rsidRDefault="006F53A7">
      <w:r>
        <w:separator/>
      </w:r>
    </w:p>
  </w:footnote>
  <w:footnote w:type="continuationSeparator" w:id="0">
    <w:p w14:paraId="6FB069DE" w14:textId="77777777" w:rsidR="006F53A7" w:rsidRDefault="006F5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67A2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E4E6A"/>
    <w:rsid w:val="008E56EE"/>
    <w:rsid w:val="008E59A8"/>
    <w:rsid w:val="008E65DF"/>
    <w:rsid w:val="00902843"/>
    <w:rsid w:val="00902B7B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Ilona Olichwierowicz</cp:lastModifiedBy>
  <cp:revision>30</cp:revision>
  <cp:lastPrinted>2026-02-20T11:28:00Z</cp:lastPrinted>
  <dcterms:created xsi:type="dcterms:W3CDTF">2023-09-04T07:56:00Z</dcterms:created>
  <dcterms:modified xsi:type="dcterms:W3CDTF">2026-06-21T18:14:00Z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